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241042D9" w:rsidR="00EF2178" w:rsidRPr="00DA7A4A" w:rsidRDefault="00EF2178" w:rsidP="007B026E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ANEXO III</w:t>
      </w:r>
    </w:p>
    <w:p w14:paraId="7407B105" w14:textId="77777777" w:rsidR="00EF2178" w:rsidRPr="00DA7A4A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</w:rPr>
      </w:pPr>
    </w:p>
    <w:p w14:paraId="7F03116A" w14:textId="77777777" w:rsidR="00C91690" w:rsidRDefault="00C91690" w:rsidP="00C91690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MODELO(S) REFERENTE(S) A PLANILHA DE PROPOSTA</w:t>
      </w:r>
    </w:p>
    <w:p w14:paraId="294E2002" w14:textId="04980E10" w:rsidR="00CB1D62" w:rsidRDefault="00CB1D62" w:rsidP="003D2F21">
      <w:pPr>
        <w:spacing w:line="360" w:lineRule="auto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3731"/>
        <w:gridCol w:w="1750"/>
        <w:gridCol w:w="1202"/>
        <w:gridCol w:w="1417"/>
        <w:gridCol w:w="1417"/>
      </w:tblGrid>
      <w:tr w:rsidR="00B15E36" w:rsidRPr="00327FCF" w14:paraId="55EDF095" w14:textId="77777777" w:rsidTr="00981B3B">
        <w:trPr>
          <w:trHeight w:val="861"/>
        </w:trPr>
        <w:tc>
          <w:tcPr>
            <w:tcW w:w="797" w:type="dxa"/>
            <w:vAlign w:val="center"/>
          </w:tcPr>
          <w:p w14:paraId="325A2E37" w14:textId="1977A492" w:rsidR="00B15E36" w:rsidRPr="00AC3998" w:rsidRDefault="00B15E36" w:rsidP="00AC39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98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731" w:type="dxa"/>
            <w:vAlign w:val="center"/>
          </w:tcPr>
          <w:p w14:paraId="77B8AC49" w14:textId="51BBB7E3" w:rsidR="00B15E36" w:rsidRPr="00AC3998" w:rsidRDefault="00B15E36" w:rsidP="00AC39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98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B15E36" w:rsidRPr="00AC3998" w:rsidRDefault="00B15E36" w:rsidP="00AC39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98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750" w:type="dxa"/>
            <w:vAlign w:val="center"/>
          </w:tcPr>
          <w:p w14:paraId="4BE6ED49" w14:textId="684EB7F2" w:rsidR="00B15E36" w:rsidRPr="00AC3998" w:rsidRDefault="00B15E36" w:rsidP="00AC39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98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02" w:type="dxa"/>
            <w:vAlign w:val="center"/>
          </w:tcPr>
          <w:p w14:paraId="7529E0E2" w14:textId="5750FB12" w:rsidR="00B15E36" w:rsidRPr="00AC3998" w:rsidRDefault="00B15E36" w:rsidP="00AC39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98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417" w:type="dxa"/>
            <w:vAlign w:val="center"/>
          </w:tcPr>
          <w:p w14:paraId="49EA6028" w14:textId="475BEF67" w:rsidR="00B15E36" w:rsidRPr="00AC3998" w:rsidRDefault="00B15E36" w:rsidP="00AC39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98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5539DC7" w:rsidR="00B15E36" w:rsidRPr="00AC3998" w:rsidRDefault="00981B3B" w:rsidP="00AC39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MENSAL</w:t>
            </w:r>
          </w:p>
        </w:tc>
        <w:tc>
          <w:tcPr>
            <w:tcW w:w="1417" w:type="dxa"/>
            <w:vAlign w:val="center"/>
          </w:tcPr>
          <w:p w14:paraId="004E508A" w14:textId="773CB7A7" w:rsidR="00B15E36" w:rsidRPr="00AC3998" w:rsidRDefault="00B15E36" w:rsidP="00AC39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98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B15E36" w:rsidRPr="00AC3998" w:rsidRDefault="00B15E36" w:rsidP="00AC39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98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B15E36" w:rsidRPr="00B15E36" w14:paraId="67205EE3" w14:textId="77777777" w:rsidTr="00981B3B">
        <w:trPr>
          <w:trHeight w:val="483"/>
        </w:trPr>
        <w:tc>
          <w:tcPr>
            <w:tcW w:w="797" w:type="dxa"/>
            <w:vAlign w:val="center"/>
          </w:tcPr>
          <w:p w14:paraId="243378DF" w14:textId="3E26883F" w:rsidR="00B15E36" w:rsidRPr="00AC3998" w:rsidRDefault="00825321" w:rsidP="00AC3998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C3998">
              <w:rPr>
                <w:rFonts w:ascii="Arial" w:hAnsi="Arial" w:cs="Arial"/>
                <w:color w:val="auto"/>
                <w:sz w:val="20"/>
                <w:szCs w:val="20"/>
              </w:rPr>
              <w:t>01</w:t>
            </w:r>
          </w:p>
        </w:tc>
        <w:tc>
          <w:tcPr>
            <w:tcW w:w="3731" w:type="dxa"/>
            <w:vAlign w:val="center"/>
          </w:tcPr>
          <w:p w14:paraId="474FEB57" w14:textId="3DCBAE23" w:rsidR="00B15E36" w:rsidRPr="00AC3998" w:rsidRDefault="00B15E36" w:rsidP="00AC399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50" w:type="dxa"/>
            <w:vAlign w:val="center"/>
          </w:tcPr>
          <w:p w14:paraId="60044A3C" w14:textId="4A6467B0" w:rsidR="00B15E36" w:rsidRPr="00AC3998" w:rsidRDefault="00B15E36" w:rsidP="00AC3998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02" w:type="dxa"/>
            <w:vAlign w:val="center"/>
          </w:tcPr>
          <w:p w14:paraId="1FA0D3A3" w14:textId="5475E87A" w:rsidR="00B15E36" w:rsidRPr="00AC3998" w:rsidRDefault="00B15E36" w:rsidP="00AC3998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D222CE9" w14:textId="77777777" w:rsidR="00B15E36" w:rsidRPr="00AC3998" w:rsidRDefault="00B15E36" w:rsidP="00AC3998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321EA25" w14:textId="77777777" w:rsidR="00B15E36" w:rsidRPr="00AC3998" w:rsidRDefault="00B15E36" w:rsidP="00AC3998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25321" w:rsidRPr="00B15E36" w14:paraId="6B7DFC33" w14:textId="77777777" w:rsidTr="00981B3B">
        <w:trPr>
          <w:trHeight w:val="525"/>
        </w:trPr>
        <w:tc>
          <w:tcPr>
            <w:tcW w:w="797" w:type="dxa"/>
            <w:vAlign w:val="center"/>
          </w:tcPr>
          <w:p w14:paraId="07EC52B4" w14:textId="374F6C60" w:rsidR="00825321" w:rsidRPr="00AC3998" w:rsidRDefault="00825321" w:rsidP="00AC3998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C3998">
              <w:rPr>
                <w:rFonts w:ascii="Arial" w:hAnsi="Arial" w:cs="Arial"/>
                <w:color w:val="auto"/>
                <w:sz w:val="20"/>
                <w:szCs w:val="20"/>
              </w:rPr>
              <w:t>02</w:t>
            </w:r>
          </w:p>
        </w:tc>
        <w:tc>
          <w:tcPr>
            <w:tcW w:w="3731" w:type="dxa"/>
            <w:vAlign w:val="center"/>
          </w:tcPr>
          <w:p w14:paraId="102D8A5A" w14:textId="49E43FF1" w:rsidR="00825321" w:rsidRPr="00AC3998" w:rsidRDefault="00825321" w:rsidP="00AC3998">
            <w:p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50" w:type="dxa"/>
            <w:vAlign w:val="center"/>
          </w:tcPr>
          <w:p w14:paraId="3E2152B2" w14:textId="2B8F85AD" w:rsidR="00825321" w:rsidRPr="00AC3998" w:rsidRDefault="00825321" w:rsidP="00AC3998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202" w:type="dxa"/>
            <w:vAlign w:val="center"/>
          </w:tcPr>
          <w:p w14:paraId="1F6E52C1" w14:textId="08EA9CD6" w:rsidR="00825321" w:rsidRPr="00AC3998" w:rsidRDefault="00825321" w:rsidP="00AC3998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66972A7" w14:textId="77777777" w:rsidR="00825321" w:rsidRPr="00AC3998" w:rsidRDefault="00825321" w:rsidP="00AC3998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6067E0" w14:textId="77777777" w:rsidR="00825321" w:rsidRPr="00AC3998" w:rsidRDefault="00825321" w:rsidP="00AC3998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1CD618BF" w14:textId="77777777" w:rsidR="00000000" w:rsidRDefault="00000000">
      <w:pPr>
        <w:rPr>
          <w:vanish/>
        </w:rPr>
      </w:pPr>
    </w:p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835"/>
      </w:tblGrid>
      <w:tr w:rsidR="00981B3B" w14:paraId="35581744" w14:textId="77777777">
        <w:tc>
          <w:tcPr>
            <w:tcW w:w="2977" w:type="dxa"/>
          </w:tcPr>
          <w:p w14:paraId="0E3DF7BA" w14:textId="5FACDEE7" w:rsidR="00981B3B" w:rsidRDefault="00981B3B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VALOR TOTAL </w:t>
            </w:r>
          </w:p>
        </w:tc>
        <w:tc>
          <w:tcPr>
            <w:tcW w:w="2835" w:type="dxa"/>
          </w:tcPr>
          <w:p w14:paraId="7A554C2B" w14:textId="5AF0F015" w:rsidR="00981B3B" w:rsidRDefault="00981B3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R$</w:t>
            </w:r>
          </w:p>
        </w:tc>
      </w:tr>
    </w:tbl>
    <w:p w14:paraId="5B17C1CA" w14:textId="77777777" w:rsidR="00CB1D62" w:rsidRDefault="00CB1D62" w:rsidP="00C91690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635BFDC" w14:textId="77777777" w:rsidR="00981B3B" w:rsidRPr="00DA7A4A" w:rsidRDefault="00981B3B" w:rsidP="00C91690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7440A89F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BB7A7C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65A56A21" w14:textId="77777777" w:rsidR="007B026E" w:rsidRPr="00BB7A7C" w:rsidRDefault="007B026E" w:rsidP="005D3DDC">
      <w:pPr>
        <w:spacing w:line="360" w:lineRule="auto"/>
        <w:jc w:val="center"/>
        <w:rPr>
          <w:rFonts w:ascii="Arial" w:hAnsi="Arial" w:cs="Arial"/>
        </w:rPr>
      </w:pPr>
    </w:p>
    <w:p w14:paraId="18F02F4D" w14:textId="05371F52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 w:rsidR="001E3C3B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0816515A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5B3BAAE2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1B177AFE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6ED6226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1B14FBF" w14:textId="0ACC44B2" w:rsidR="00F94331" w:rsidRPr="00BB7A7C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27F30291" w14:textId="5415351F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30B6483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5BFD7A7D" w14:textId="17DD95EE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08D59326" w14:textId="065833F3" w:rsidR="007B026E" w:rsidRPr="00F94331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 w:rsidR="003A7725"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47AD979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Data</w:t>
      </w:r>
    </w:p>
    <w:p w14:paraId="77F5A110" w14:textId="77777777" w:rsidR="007B026E" w:rsidRPr="00F94331" w:rsidRDefault="007B026E" w:rsidP="005D3DDC">
      <w:pPr>
        <w:spacing w:line="360" w:lineRule="auto"/>
        <w:rPr>
          <w:rFonts w:ascii="Arial" w:hAnsi="Arial" w:cs="Arial"/>
          <w:sz w:val="22"/>
          <w:szCs w:val="22"/>
        </w:rPr>
      </w:pPr>
    </w:p>
    <w:p w14:paraId="2530E62A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562F4314" w14:textId="236FC869" w:rsidR="004A79D6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4A79D6" w:rsidRPr="00F94331" w:rsidSect="000071E3">
      <w:headerReference w:type="default" r:id="rId7"/>
      <w:footerReference w:type="default" r:id="rId8"/>
      <w:pgSz w:w="12240" w:h="15840"/>
      <w:pgMar w:top="1276" w:right="758" w:bottom="1276" w:left="1418" w:header="568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217AE" w14:textId="77777777" w:rsidR="001D1411" w:rsidRDefault="001D1411">
      <w:r>
        <w:separator/>
      </w:r>
    </w:p>
  </w:endnote>
  <w:endnote w:type="continuationSeparator" w:id="0">
    <w:p w14:paraId="0449E1F0" w14:textId="77777777" w:rsidR="001D1411" w:rsidRDefault="001D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6053F13A" w:rsidR="00600B66" w:rsidRDefault="00600B66">
    <w:pPr>
      <w:pStyle w:val="Rodap"/>
      <w:jc w:val="right"/>
    </w:pPr>
    <w:bookmarkStart w:id="0" w:name="_Hlk135299665"/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7E73B" w14:textId="77777777" w:rsidR="001D1411" w:rsidRDefault="001D1411">
      <w:r>
        <w:separator/>
      </w:r>
    </w:p>
  </w:footnote>
  <w:footnote w:type="continuationSeparator" w:id="0">
    <w:p w14:paraId="3AA064BF" w14:textId="77777777" w:rsidR="001D1411" w:rsidRDefault="001D1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F1811" w14:textId="480500D8" w:rsidR="00A758FE" w:rsidRDefault="009463B4">
    <w:pPr>
      <w:pStyle w:val="Cabealho"/>
      <w:tabs>
        <w:tab w:val="left" w:pos="1905"/>
        <w:tab w:val="left" w:pos="6804"/>
      </w:tabs>
      <w:jc w:val="center"/>
    </w:pPr>
    <w:r>
      <w:t>TIMBRE DA EMPRESA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071E3"/>
    <w:rsid w:val="00024D39"/>
    <w:rsid w:val="00027E25"/>
    <w:rsid w:val="000363B8"/>
    <w:rsid w:val="00040592"/>
    <w:rsid w:val="0004206C"/>
    <w:rsid w:val="00051FE9"/>
    <w:rsid w:val="00061996"/>
    <w:rsid w:val="000722EA"/>
    <w:rsid w:val="000866FB"/>
    <w:rsid w:val="000871D0"/>
    <w:rsid w:val="000A1306"/>
    <w:rsid w:val="000A2874"/>
    <w:rsid w:val="000B2FE6"/>
    <w:rsid w:val="000B4341"/>
    <w:rsid w:val="000B5ADF"/>
    <w:rsid w:val="000C15C6"/>
    <w:rsid w:val="000C64F1"/>
    <w:rsid w:val="000C6DE5"/>
    <w:rsid w:val="001029E4"/>
    <w:rsid w:val="00106E46"/>
    <w:rsid w:val="00116042"/>
    <w:rsid w:val="001303A1"/>
    <w:rsid w:val="00130493"/>
    <w:rsid w:val="00134D50"/>
    <w:rsid w:val="00137A8D"/>
    <w:rsid w:val="00164FAF"/>
    <w:rsid w:val="001651B9"/>
    <w:rsid w:val="001656C5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C26F4"/>
    <w:rsid w:val="001C5F92"/>
    <w:rsid w:val="001D1411"/>
    <w:rsid w:val="001D213F"/>
    <w:rsid w:val="001E17EE"/>
    <w:rsid w:val="001E3C3B"/>
    <w:rsid w:val="001E4066"/>
    <w:rsid w:val="001F15C7"/>
    <w:rsid w:val="001F164D"/>
    <w:rsid w:val="001F3C47"/>
    <w:rsid w:val="00211E96"/>
    <w:rsid w:val="0022192B"/>
    <w:rsid w:val="0022692E"/>
    <w:rsid w:val="00231C97"/>
    <w:rsid w:val="002330FC"/>
    <w:rsid w:val="00237132"/>
    <w:rsid w:val="002436E6"/>
    <w:rsid w:val="002468FD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A51D6"/>
    <w:rsid w:val="002B7B9C"/>
    <w:rsid w:val="002C3D08"/>
    <w:rsid w:val="002C7DA5"/>
    <w:rsid w:val="002D1647"/>
    <w:rsid w:val="002D78D5"/>
    <w:rsid w:val="002E30B8"/>
    <w:rsid w:val="002E4D9E"/>
    <w:rsid w:val="002F01BE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A7725"/>
    <w:rsid w:val="003B2AD5"/>
    <w:rsid w:val="003B612E"/>
    <w:rsid w:val="003B64E0"/>
    <w:rsid w:val="003C4650"/>
    <w:rsid w:val="003C58EE"/>
    <w:rsid w:val="003C5B62"/>
    <w:rsid w:val="003D2F21"/>
    <w:rsid w:val="003D3133"/>
    <w:rsid w:val="003D594B"/>
    <w:rsid w:val="003D5EF6"/>
    <w:rsid w:val="003D6962"/>
    <w:rsid w:val="003E12F6"/>
    <w:rsid w:val="003E4C92"/>
    <w:rsid w:val="003E6CBB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4011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3BF1"/>
    <w:rsid w:val="0046633E"/>
    <w:rsid w:val="00483160"/>
    <w:rsid w:val="00486A7E"/>
    <w:rsid w:val="00491F94"/>
    <w:rsid w:val="004A08CB"/>
    <w:rsid w:val="004A79D6"/>
    <w:rsid w:val="004B3478"/>
    <w:rsid w:val="004C06D8"/>
    <w:rsid w:val="004C29F7"/>
    <w:rsid w:val="004D0BB5"/>
    <w:rsid w:val="004E1B3D"/>
    <w:rsid w:val="004E2037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41BAC"/>
    <w:rsid w:val="005449D6"/>
    <w:rsid w:val="005531C7"/>
    <w:rsid w:val="00560E53"/>
    <w:rsid w:val="005638B0"/>
    <w:rsid w:val="00571298"/>
    <w:rsid w:val="00572709"/>
    <w:rsid w:val="00576A30"/>
    <w:rsid w:val="0059142E"/>
    <w:rsid w:val="00591907"/>
    <w:rsid w:val="005A430E"/>
    <w:rsid w:val="005A6B50"/>
    <w:rsid w:val="005A719F"/>
    <w:rsid w:val="005B3F13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025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F0A08"/>
    <w:rsid w:val="006F3725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2597D"/>
    <w:rsid w:val="0073165D"/>
    <w:rsid w:val="007426F6"/>
    <w:rsid w:val="00745C68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8367A"/>
    <w:rsid w:val="007A5BC7"/>
    <w:rsid w:val="007B026E"/>
    <w:rsid w:val="007B56BF"/>
    <w:rsid w:val="007C2810"/>
    <w:rsid w:val="007E2468"/>
    <w:rsid w:val="007F222F"/>
    <w:rsid w:val="007F229A"/>
    <w:rsid w:val="0080726F"/>
    <w:rsid w:val="008236F7"/>
    <w:rsid w:val="00825321"/>
    <w:rsid w:val="0083189C"/>
    <w:rsid w:val="0084424B"/>
    <w:rsid w:val="0085229C"/>
    <w:rsid w:val="0085437B"/>
    <w:rsid w:val="00857200"/>
    <w:rsid w:val="00861DFC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59CE"/>
    <w:rsid w:val="008C7E85"/>
    <w:rsid w:val="008D0A4C"/>
    <w:rsid w:val="008D633F"/>
    <w:rsid w:val="008D74FA"/>
    <w:rsid w:val="008E30CC"/>
    <w:rsid w:val="008E5679"/>
    <w:rsid w:val="008E6137"/>
    <w:rsid w:val="008F1262"/>
    <w:rsid w:val="008F519A"/>
    <w:rsid w:val="00901C95"/>
    <w:rsid w:val="00907292"/>
    <w:rsid w:val="009169D2"/>
    <w:rsid w:val="0091792A"/>
    <w:rsid w:val="00920E1E"/>
    <w:rsid w:val="009222E5"/>
    <w:rsid w:val="00925861"/>
    <w:rsid w:val="00935741"/>
    <w:rsid w:val="009436BC"/>
    <w:rsid w:val="009455EF"/>
    <w:rsid w:val="009463B4"/>
    <w:rsid w:val="009465C3"/>
    <w:rsid w:val="0095699A"/>
    <w:rsid w:val="00965E20"/>
    <w:rsid w:val="00972905"/>
    <w:rsid w:val="00973C11"/>
    <w:rsid w:val="00974273"/>
    <w:rsid w:val="009770BE"/>
    <w:rsid w:val="00980C7B"/>
    <w:rsid w:val="009818CE"/>
    <w:rsid w:val="00981B3B"/>
    <w:rsid w:val="00984E56"/>
    <w:rsid w:val="00985AF4"/>
    <w:rsid w:val="00994B63"/>
    <w:rsid w:val="009951D9"/>
    <w:rsid w:val="0099678A"/>
    <w:rsid w:val="00996CDC"/>
    <w:rsid w:val="009C2DE0"/>
    <w:rsid w:val="009C3EF2"/>
    <w:rsid w:val="009D27F0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C3998"/>
    <w:rsid w:val="00AD044B"/>
    <w:rsid w:val="00AD0A41"/>
    <w:rsid w:val="00AE19FD"/>
    <w:rsid w:val="00AE5C95"/>
    <w:rsid w:val="00AE7F5C"/>
    <w:rsid w:val="00B00042"/>
    <w:rsid w:val="00B033BE"/>
    <w:rsid w:val="00B0419B"/>
    <w:rsid w:val="00B102F8"/>
    <w:rsid w:val="00B15E36"/>
    <w:rsid w:val="00B16B54"/>
    <w:rsid w:val="00B16FEF"/>
    <w:rsid w:val="00B21B59"/>
    <w:rsid w:val="00B30BE8"/>
    <w:rsid w:val="00B370A9"/>
    <w:rsid w:val="00B42F92"/>
    <w:rsid w:val="00B441E7"/>
    <w:rsid w:val="00B44734"/>
    <w:rsid w:val="00B52101"/>
    <w:rsid w:val="00B64A7A"/>
    <w:rsid w:val="00B710CE"/>
    <w:rsid w:val="00B7688D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5802"/>
    <w:rsid w:val="00C102AA"/>
    <w:rsid w:val="00C10BBE"/>
    <w:rsid w:val="00C1499A"/>
    <w:rsid w:val="00C24AF1"/>
    <w:rsid w:val="00C37410"/>
    <w:rsid w:val="00C51CB8"/>
    <w:rsid w:val="00C62BEF"/>
    <w:rsid w:val="00C649FA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D0003E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7A4A"/>
    <w:rsid w:val="00DB52DE"/>
    <w:rsid w:val="00DC1B31"/>
    <w:rsid w:val="00DC6A1B"/>
    <w:rsid w:val="00DD176B"/>
    <w:rsid w:val="00DD31B4"/>
    <w:rsid w:val="00DD327F"/>
    <w:rsid w:val="00DD4430"/>
    <w:rsid w:val="00DE02C5"/>
    <w:rsid w:val="00DF0825"/>
    <w:rsid w:val="00DF2631"/>
    <w:rsid w:val="00DF7C38"/>
    <w:rsid w:val="00E0750E"/>
    <w:rsid w:val="00E10632"/>
    <w:rsid w:val="00E14581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F2178"/>
    <w:rsid w:val="00EF44F8"/>
    <w:rsid w:val="00F021D7"/>
    <w:rsid w:val="00F23646"/>
    <w:rsid w:val="00F2574C"/>
    <w:rsid w:val="00F258CE"/>
    <w:rsid w:val="00F25F6D"/>
    <w:rsid w:val="00F30D68"/>
    <w:rsid w:val="00F33C9D"/>
    <w:rsid w:val="00F40C25"/>
    <w:rsid w:val="00F45038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D7E73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151</Words>
  <Characters>1250</Characters>
  <Application>Microsoft Office Word</Application>
  <DocSecurity>0</DocSecurity>
  <Lines>54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Genival Cesar Soares</cp:lastModifiedBy>
  <cp:revision>190</cp:revision>
  <cp:lastPrinted>2024-07-18T14:03:00Z</cp:lastPrinted>
  <dcterms:created xsi:type="dcterms:W3CDTF">2024-04-19T16:40:00Z</dcterms:created>
  <dcterms:modified xsi:type="dcterms:W3CDTF">2025-10-15T17:50:00Z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